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6F9BD" w14:textId="77777777" w:rsidR="00DB7F46" w:rsidRPr="00B636DB" w:rsidRDefault="00DB7F46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1"/>
        <w:gridCol w:w="2054"/>
        <w:gridCol w:w="3512"/>
      </w:tblGrid>
      <w:tr w:rsidR="00DB7F46" w:rsidRPr="00B636DB" w14:paraId="52F407D1" w14:textId="77777777">
        <w:trPr>
          <w:trHeight w:hRule="exact" w:val="595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41F78EB1" w14:textId="0C45FEDB" w:rsidR="00DB7F46" w:rsidRPr="00B636DB" w:rsidRDefault="00B636DB">
            <w:pPr>
              <w:spacing w:before="46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636DB">
              <w:rPr>
                <w:rFonts w:asciiTheme="minorHAnsi" w:hAnsiTheme="minorHAnsi" w:cstheme="minorHAnsi"/>
                <w:sz w:val="22"/>
                <w:szCs w:val="22"/>
              </w:rPr>
              <w:t>Solomon Mcbride</w:t>
            </w:r>
          </w:p>
        </w:tc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9FDA2" w14:textId="77777777" w:rsidR="00DB7F46" w:rsidRPr="00B636DB" w:rsidRDefault="00DB7F4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7F46" w:rsidRPr="00B636DB" w14:paraId="55B86135" w14:textId="77777777">
        <w:trPr>
          <w:trHeight w:hRule="exact" w:val="648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</w:tcPr>
          <w:p w14:paraId="76DCC034" w14:textId="77777777" w:rsidR="00DB7F46" w:rsidRPr="00B636DB" w:rsidRDefault="00B636DB">
            <w:pPr>
              <w:spacing w:before="4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24</w:t>
            </w:r>
            <w:r w:rsidRPr="00B636D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sb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n S</w:t>
            </w:r>
            <w:r w:rsidRPr="00B636D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636D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0DC67E95" w14:textId="77777777" w:rsidR="00DB7F46" w:rsidRPr="00B636DB" w:rsidRDefault="00B636DB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636D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B636D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36D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W</w:t>
            </w:r>
            <w:r w:rsidRPr="00B636D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636D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erl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ey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636D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3150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12F2DEFE" w14:textId="77777777" w:rsidR="00DB7F46" w:rsidRPr="00B636DB" w:rsidRDefault="00B636DB">
            <w:pPr>
              <w:spacing w:before="52" w:line="240" w:lineRule="exact"/>
              <w:ind w:left="1012" w:right="29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636D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636D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e: 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636D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0A6166FB" w14:textId="2E50FB6E" w:rsidR="00DB7F46" w:rsidRPr="00B636DB" w:rsidRDefault="00B636DB">
            <w:pPr>
              <w:spacing w:before="52" w:line="240" w:lineRule="exact"/>
              <w:ind w:left="335" w:right="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4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44</w:t>
            </w:r>
            <w:r w:rsidRPr="00B636D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B636D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7</w:t>
            </w:r>
            <w:r w:rsidRPr="00B636DB">
              <w:rPr>
                <w:rFonts w:asciiTheme="minorHAnsi" w:eastAsia="Arial" w:hAnsiTheme="minorHAnsi" w:cstheme="minorHAnsi"/>
                <w:sz w:val="22"/>
                <w:szCs w:val="22"/>
              </w:rPr>
              <w:t>1 541</w:t>
            </w:r>
            <w:hyperlink r:id="rId5">
              <w:r w:rsidRPr="00B636DB">
                <w:rPr>
                  <w:rFonts w:asciiTheme="minorHAnsi" w:eastAsia="Arial" w:hAnsiTheme="minorHAnsi" w:cstheme="minorHAnsi"/>
                  <w:sz w:val="22"/>
                  <w:szCs w:val="22"/>
                </w:rPr>
                <w:t xml:space="preserve"> </w:t>
              </w:r>
              <w:r w:rsidRPr="00B636DB">
                <w:rPr>
                  <w:rFonts w:asciiTheme="minorHAnsi" w:eastAsia="Arial" w:hAnsiTheme="minorHAnsi" w:cstheme="minorHAnsi"/>
                  <w:sz w:val="22"/>
                  <w:szCs w:val="22"/>
                </w:rPr>
                <w:t>solomon@gmail.com</w:t>
              </w:r>
            </w:hyperlink>
          </w:p>
        </w:tc>
      </w:tr>
    </w:tbl>
    <w:p w14:paraId="1D7606AC" w14:textId="77777777" w:rsidR="00DB7F46" w:rsidRPr="00B636DB" w:rsidRDefault="00DB7F46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3EAB4D9" w14:textId="77777777" w:rsidR="00DB7F46" w:rsidRPr="00B636DB" w:rsidRDefault="00DB7F4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28C3CB" w14:textId="77777777" w:rsidR="00DB7F46" w:rsidRPr="00B636DB" w:rsidRDefault="00B636DB">
      <w:pPr>
        <w:spacing w:before="26" w:line="280" w:lineRule="exact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Qualifi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ations</w:t>
      </w:r>
    </w:p>
    <w:p w14:paraId="2CEC3038" w14:textId="77777777" w:rsidR="00DB7F46" w:rsidRPr="00B636DB" w:rsidRDefault="00DB7F4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C02965A" w14:textId="77777777" w:rsidR="00DB7F46" w:rsidRPr="00B636DB" w:rsidRDefault="00B636DB">
      <w:pPr>
        <w:spacing w:before="32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g /</w:t>
      </w:r>
      <w:r w:rsidRPr="00B636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rce                                   </w:t>
      </w:r>
      <w:r w:rsidRPr="00B636DB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ar 2012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urre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0A4EFBE0" w14:textId="77777777" w:rsidR="00DB7F46" w:rsidRPr="00B636DB" w:rsidRDefault="00B636DB">
      <w:pPr>
        <w:spacing w:before="4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ash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ersity</w:t>
      </w:r>
    </w:p>
    <w:p w14:paraId="1321798C" w14:textId="77777777" w:rsidR="00DB7F46" w:rsidRPr="00B636DB" w:rsidRDefault="00B636DB">
      <w:pPr>
        <w:spacing w:line="240" w:lineRule="exact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:          </w:t>
      </w:r>
      <w:r w:rsidRPr="00B636DB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h 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on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e, pred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B636DB">
        <w:rPr>
          <w:rFonts w:asciiTheme="minorHAnsi" w:eastAsia="Arial" w:hAnsiTheme="minorHAnsi" w:cstheme="minorHAnsi"/>
          <w:sz w:val="22"/>
          <w:szCs w:val="22"/>
        </w:rPr>
        <w:t>h 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z w:val="22"/>
          <w:szCs w:val="22"/>
        </w:rPr>
        <w:t>or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eri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g</w:t>
      </w:r>
    </w:p>
    <w:p w14:paraId="0640BA0B" w14:textId="77777777" w:rsidR="00DB7F46" w:rsidRPr="00B636DB" w:rsidRDefault="00B636DB">
      <w:pPr>
        <w:spacing w:before="6" w:line="240" w:lineRule="exact"/>
        <w:ind w:left="852" w:right="2991" w:firstLine="2127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ota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>ch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B636DB">
        <w:rPr>
          <w:rFonts w:asciiTheme="minorHAnsi" w:eastAsia="Arial" w:hAnsiTheme="minorHAnsi" w:cstheme="minorHAnsi"/>
          <w:sz w:val="22"/>
          <w:szCs w:val="22"/>
        </w:rPr>
        <w:t>ar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p 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arded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z w:val="22"/>
          <w:szCs w:val="22"/>
        </w:rPr>
        <w:t>or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ary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636DB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:                      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B636DB">
        <w:rPr>
          <w:rFonts w:asciiTheme="minorHAnsi" w:eastAsia="Arial" w:hAnsiTheme="minorHAnsi" w:cstheme="minorHAnsi"/>
          <w:sz w:val="22"/>
          <w:szCs w:val="22"/>
        </w:rPr>
        <w:t>ect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eri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g,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ompu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and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omp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eti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:              </w:t>
      </w:r>
      <w:r w:rsidRPr="00B636DB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ov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2015</w:t>
      </w:r>
    </w:p>
    <w:p w14:paraId="7C2DE4BA" w14:textId="77777777" w:rsidR="00DB7F46" w:rsidRPr="00B636DB" w:rsidRDefault="00DB7F46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7AC9E46" w14:textId="77777777" w:rsidR="00DB7F46" w:rsidRPr="00B636DB" w:rsidRDefault="00B636DB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cto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an C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on                                                              </w:t>
      </w:r>
      <w:r w:rsidRPr="00B636DB">
        <w:rPr>
          <w:rFonts w:asciiTheme="minorHAnsi" w:eastAsia="Arial" w:hAnsiTheme="minorHAnsi" w:cstheme="minorHAnsi"/>
          <w:b/>
          <w:spacing w:val="57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Fe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2010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2011</w:t>
      </w:r>
    </w:p>
    <w:p w14:paraId="044089B9" w14:textId="77777777" w:rsidR="00DB7F46" w:rsidRPr="00B636DB" w:rsidRDefault="00B636DB">
      <w:pPr>
        <w:spacing w:before="4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acchus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arsh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</w:p>
    <w:p w14:paraId="3AF02AB7" w14:textId="77777777" w:rsidR="00DB7F46" w:rsidRPr="00B636DB" w:rsidRDefault="00B636DB">
      <w:pPr>
        <w:spacing w:line="240" w:lineRule="exact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:          </w:t>
      </w:r>
      <w:r w:rsidRPr="00B636D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R 9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B636DB">
        <w:rPr>
          <w:rFonts w:asciiTheme="minorHAnsi" w:eastAsia="Arial" w:hAnsiTheme="minorHAnsi" w:cstheme="minorHAnsi"/>
          <w:sz w:val="22"/>
          <w:szCs w:val="22"/>
        </w:rPr>
        <w:t>05</w:t>
      </w:r>
    </w:p>
    <w:p w14:paraId="2AA38446" w14:textId="77777777" w:rsidR="00DB7F46" w:rsidRPr="00B636DB" w:rsidRDefault="00DB7F46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E164A71" w14:textId="77777777" w:rsidR="00DB7F46" w:rsidRPr="00B636DB" w:rsidRDefault="00B636DB">
      <w:pPr>
        <w:spacing w:line="280" w:lineRule="exact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Rel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B636D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v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a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nt</w:t>
      </w:r>
      <w:r w:rsidRPr="00B636DB">
        <w:rPr>
          <w:rFonts w:asciiTheme="minorHAnsi" w:eastAsia="Arial" w:hAnsiTheme="minorHAnsi" w:cstheme="minorHAnsi"/>
          <w:b/>
          <w:spacing w:val="-11"/>
          <w:position w:val="-1"/>
          <w:sz w:val="22"/>
          <w:szCs w:val="22"/>
          <w:u w:color="000000"/>
        </w:rPr>
        <w:t xml:space="preserve"> 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Ex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p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erie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nc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</w:t>
      </w:r>
    </w:p>
    <w:p w14:paraId="1832C92A" w14:textId="77777777" w:rsidR="00DB7F46" w:rsidRPr="00B636DB" w:rsidRDefault="00DB7F4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F5C0A40" w14:textId="77777777" w:rsidR="00DB7F46" w:rsidRPr="00B636DB" w:rsidRDefault="00B636DB">
      <w:pPr>
        <w:spacing w:before="32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ern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Jan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- F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b 2015</w:t>
      </w:r>
    </w:p>
    <w:p w14:paraId="390229B8" w14:textId="77777777" w:rsidR="00DB7F46" w:rsidRPr="00B636DB" w:rsidRDefault="00B636DB">
      <w:pPr>
        <w:spacing w:before="1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KBR</w:t>
      </w:r>
      <w:r w:rsidRPr="00B636DB">
        <w:rPr>
          <w:rFonts w:asciiTheme="minorHAnsi" w:eastAsia="Arial" w:hAnsiTheme="minorHAnsi" w:cstheme="minorHAnsi"/>
          <w:sz w:val="22"/>
          <w:szCs w:val="22"/>
        </w:rPr>
        <w:t>,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urne</w:t>
      </w:r>
    </w:p>
    <w:p w14:paraId="2307440C" w14:textId="77777777" w:rsidR="00DB7F46" w:rsidRPr="00B636DB" w:rsidRDefault="00B636DB">
      <w:pPr>
        <w:spacing w:before="6" w:line="240" w:lineRule="exact"/>
        <w:ind w:left="2979" w:right="943" w:hanging="2127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es:       </w:t>
      </w:r>
      <w:r w:rsidRPr="00B636DB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or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z w:val="22"/>
          <w:szCs w:val="22"/>
        </w:rPr>
        <w:t>ed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 co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 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eri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,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ds,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estim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ors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ersonn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of 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ems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on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ard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ns.</w:t>
      </w:r>
    </w:p>
    <w:p w14:paraId="68CA4FC8" w14:textId="77777777" w:rsidR="00DB7F46" w:rsidRPr="00B636DB" w:rsidRDefault="00B636DB">
      <w:pPr>
        <w:spacing w:before="2" w:line="240" w:lineRule="exact"/>
        <w:ind w:left="2979" w:right="871" w:hanging="2127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:          </w:t>
      </w:r>
      <w:r w:rsidRPr="00B636D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ed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by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cur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 ca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ati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ns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comp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sure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un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on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4639A2D" w14:textId="77777777" w:rsidR="00DB7F46" w:rsidRPr="00B636DB" w:rsidRDefault="00DB7F46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6C1E871D" w14:textId="77777777" w:rsidR="00DB7F46" w:rsidRPr="00B636DB" w:rsidRDefault="00B636DB">
      <w:pPr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B636DB">
        <w:rPr>
          <w:rFonts w:asciiTheme="minorHAnsi" w:eastAsia="Arial" w:hAnsiTheme="minorHAnsi" w:cstheme="minorHAnsi"/>
          <w:b/>
          <w:spacing w:val="1"/>
          <w:position w:val="10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position w:val="10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b/>
          <w:spacing w:val="21"/>
          <w:position w:val="10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</w:t>
      </w:r>
      <w:r w:rsidRPr="00B636DB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Jun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2014</w:t>
      </w:r>
    </w:p>
    <w:p w14:paraId="6A324A69" w14:textId="77777777" w:rsidR="00DB7F46" w:rsidRPr="00B636DB" w:rsidRDefault="00B636DB">
      <w:pPr>
        <w:spacing w:before="1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urne</w:t>
      </w:r>
    </w:p>
    <w:p w14:paraId="265D871F" w14:textId="77777777" w:rsidR="00DB7F46" w:rsidRPr="00B636DB" w:rsidRDefault="00B636DB">
      <w:pPr>
        <w:spacing w:before="6" w:line="240" w:lineRule="exact"/>
        <w:ind w:left="2979" w:right="1111" w:hanging="2127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es:       </w:t>
      </w:r>
      <w:r w:rsidRPr="00B636DB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B636DB">
        <w:rPr>
          <w:rFonts w:asciiTheme="minorHAnsi" w:eastAsia="Arial" w:hAnsiTheme="minorHAnsi" w:cstheme="minorHAnsi"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>co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e po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e so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uti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so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 ba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ers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he 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B636DB">
        <w:rPr>
          <w:rFonts w:asciiTheme="minorHAnsi" w:eastAsia="Arial" w:hAnsiTheme="minorHAnsi" w:cstheme="minorHAnsi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ns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on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of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636DB">
        <w:rPr>
          <w:rFonts w:asciiTheme="minorHAnsi" w:eastAsia="Arial" w:hAnsiTheme="minorHAnsi" w:cstheme="minorHAnsi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B636DB">
        <w:rPr>
          <w:rFonts w:asciiTheme="minorHAnsi" w:eastAsia="Arial" w:hAnsiTheme="minorHAnsi" w:cstheme="minorHAnsi"/>
          <w:sz w:val="22"/>
          <w:szCs w:val="22"/>
        </w:rPr>
        <w:t>e a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cess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ote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al area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157618" w14:textId="77777777" w:rsidR="00DB7F46" w:rsidRPr="00B636DB" w:rsidRDefault="00B636DB">
      <w:pPr>
        <w:spacing w:before="2" w:line="240" w:lineRule="exact"/>
        <w:ind w:left="2979" w:right="1079" w:hanging="2127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:          </w:t>
      </w:r>
      <w:r w:rsidRPr="00B636D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pr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sz w:val="22"/>
          <w:szCs w:val="22"/>
        </w:rPr>
        <w:t>ect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 sent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a C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 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at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nd co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ch imp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 co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acc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>s, sp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</w:p>
    <w:p w14:paraId="6B605BA5" w14:textId="77777777" w:rsidR="00DB7F46" w:rsidRPr="00B636DB" w:rsidRDefault="00B636DB">
      <w:pPr>
        <w:spacing w:line="240" w:lineRule="exact"/>
        <w:ind w:left="2979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z w:val="22"/>
          <w:szCs w:val="22"/>
        </w:rPr>
        <w:t>or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ural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AA8BC8E" w14:textId="77777777" w:rsidR="00DB7F46" w:rsidRPr="00B636DB" w:rsidRDefault="00DB7F46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65677EA" w14:textId="77777777" w:rsidR="00DB7F46" w:rsidRPr="00B636DB" w:rsidRDefault="00B636DB">
      <w:pPr>
        <w:spacing w:line="280" w:lineRule="exact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Volunte</w:t>
      </w:r>
      <w:r w:rsidRPr="00B636DB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e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B636DB">
        <w:rPr>
          <w:rFonts w:asciiTheme="minorHAnsi" w:eastAsia="Arial" w:hAnsiTheme="minorHAnsi" w:cstheme="minorHAnsi"/>
          <w:b/>
          <w:spacing w:val="-12"/>
          <w:position w:val="-1"/>
          <w:sz w:val="22"/>
          <w:szCs w:val="22"/>
          <w:u w:color="000000"/>
        </w:rPr>
        <w:t xml:space="preserve"> 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and</w:t>
      </w:r>
      <w:r w:rsidRPr="00B636D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Co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m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muni</w:t>
      </w:r>
      <w:r w:rsidRPr="00B636DB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t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  <w:r w:rsidRPr="00B636DB">
        <w:rPr>
          <w:rFonts w:asciiTheme="minorHAnsi" w:eastAsia="Arial" w:hAnsiTheme="minorHAnsi" w:cstheme="minorHAnsi"/>
          <w:b/>
          <w:spacing w:val="-19"/>
          <w:position w:val="-1"/>
          <w:sz w:val="22"/>
          <w:szCs w:val="22"/>
          <w:u w:color="000000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xper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ence</w:t>
      </w:r>
    </w:p>
    <w:p w14:paraId="1E432E2B" w14:textId="77777777" w:rsidR="00DB7F46" w:rsidRPr="00B636DB" w:rsidRDefault="00DB7F4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24ED927" w14:textId="77777777" w:rsidR="00DB7F46" w:rsidRPr="00B636DB" w:rsidRDefault="00B636DB">
      <w:pPr>
        <w:spacing w:before="32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omm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mber    </w:t>
      </w:r>
      <w:r w:rsidRPr="00B636DB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 2009</w:t>
      </w:r>
      <w:r w:rsidRPr="00B636DB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urre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75ED631D" w14:textId="77777777" w:rsidR="00DB7F46" w:rsidRPr="00B636DB" w:rsidRDefault="00B636DB">
      <w:pPr>
        <w:spacing w:before="4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z w:val="22"/>
          <w:szCs w:val="22"/>
        </w:rPr>
        <w:t>acc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us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arsh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p</w:t>
      </w:r>
    </w:p>
    <w:p w14:paraId="2F004759" w14:textId="77777777" w:rsidR="00DB7F46" w:rsidRPr="00B636DB" w:rsidRDefault="00B636DB">
      <w:pPr>
        <w:spacing w:line="240" w:lineRule="exact"/>
        <w:ind w:left="85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es:       </w:t>
      </w:r>
      <w:r w:rsidRPr="00B636DB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ac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es 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al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BB</w:t>
      </w:r>
      <w:r w:rsidRPr="00B636DB">
        <w:rPr>
          <w:rFonts w:asciiTheme="minorHAnsi" w:eastAsia="Arial" w:hAnsiTheme="minorHAnsi" w:cstheme="minorHAnsi"/>
          <w:sz w:val="22"/>
          <w:szCs w:val="22"/>
        </w:rPr>
        <w:t>Q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z w:val="22"/>
          <w:szCs w:val="22"/>
        </w:rPr>
        <w:t>t</w:t>
      </w:r>
    </w:p>
    <w:p w14:paraId="38BDE5E4" w14:textId="77777777" w:rsidR="00DB7F46" w:rsidRPr="00B636DB" w:rsidRDefault="00DB7F46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8293D62" w14:textId="77777777" w:rsidR="00DB7F46" w:rsidRPr="00B636DB" w:rsidRDefault="00DB7F4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24C57A" w14:textId="77777777" w:rsidR="00DB7F46" w:rsidRPr="00B636DB" w:rsidRDefault="00DB7F4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889E0" w14:textId="77777777" w:rsidR="00DB7F46" w:rsidRPr="00B636DB" w:rsidRDefault="00DB7F4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8E24D4" w14:textId="77777777" w:rsidR="00DB7F46" w:rsidRPr="00B636DB" w:rsidRDefault="00DB7F4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27934E" w14:textId="77777777" w:rsidR="00DB7F46" w:rsidRPr="00B636DB" w:rsidRDefault="00B636DB">
      <w:pPr>
        <w:rPr>
          <w:rFonts w:asciiTheme="minorHAnsi" w:hAnsiTheme="minorHAnsi" w:cstheme="minorHAnsi"/>
          <w:sz w:val="22"/>
          <w:szCs w:val="22"/>
        </w:rPr>
        <w:sectPr w:rsidR="00DB7F46" w:rsidRPr="00B636DB">
          <w:pgSz w:w="11920" w:h="16840"/>
          <w:pgMar w:top="1280" w:right="0" w:bottom="0" w:left="0" w:header="720" w:footer="720" w:gutter="0"/>
          <w:cols w:space="720"/>
        </w:sectPr>
      </w:pPr>
      <w:r w:rsidRPr="00B636DB">
        <w:rPr>
          <w:rFonts w:asciiTheme="minorHAnsi" w:hAnsiTheme="minorHAnsi" w:cstheme="minorHAnsi"/>
          <w:sz w:val="22"/>
          <w:szCs w:val="22"/>
        </w:rPr>
        <w:pict w14:anchorId="12F68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25pt;height:61.1pt">
            <v:imagedata r:id="rId6" o:title=""/>
          </v:shape>
        </w:pict>
      </w:r>
    </w:p>
    <w:p w14:paraId="154B23AE" w14:textId="77777777" w:rsidR="00DB7F46" w:rsidRPr="00B636DB" w:rsidRDefault="00B636DB">
      <w:pPr>
        <w:spacing w:before="7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V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olunteer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  <w:r w:rsidRPr="00B636DB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B636D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14</w:t>
      </w:r>
    </w:p>
    <w:p w14:paraId="7EA485ED" w14:textId="77777777" w:rsidR="00DB7F46" w:rsidRPr="00B636DB" w:rsidRDefault="00B636DB">
      <w:pPr>
        <w:spacing w:before="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ers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ut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z w:val="22"/>
          <w:szCs w:val="22"/>
        </w:rPr>
        <w:t>ord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urecon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z w:val="22"/>
          <w:szCs w:val="22"/>
        </w:rPr>
        <w:t>f</w:t>
      </w:r>
    </w:p>
    <w:p w14:paraId="08B2CC63" w14:textId="77777777" w:rsidR="00DB7F46" w:rsidRPr="00B636DB" w:rsidRDefault="00B636DB">
      <w:pPr>
        <w:spacing w:before="6" w:line="240" w:lineRule="exact"/>
        <w:ind w:left="2239" w:right="727" w:hanging="2127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ili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es:        </w:t>
      </w:r>
      <w:r w:rsidRPr="00B636DB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ss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ed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ect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al 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eri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g and des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gn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B636DB">
        <w:rPr>
          <w:rFonts w:asciiTheme="minorHAnsi" w:eastAsia="Arial" w:hAnsiTheme="minorHAnsi" w:cstheme="minorHAnsi"/>
          <w:sz w:val="22"/>
          <w:szCs w:val="22"/>
        </w:rPr>
        <w:t>bas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amen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es b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ock 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B636DB">
        <w:rPr>
          <w:rFonts w:asciiTheme="minorHAnsi" w:eastAsia="Arial" w:hAnsiTheme="minorHAnsi" w:cstheme="minorHAnsi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at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z w:val="22"/>
          <w:szCs w:val="22"/>
        </w:rPr>
        <w:t>as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ur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” pr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 F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</w:p>
    <w:p w14:paraId="4E57AC09" w14:textId="77777777" w:rsidR="00DB7F46" w:rsidRPr="00B636DB" w:rsidRDefault="00DB7F46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46FA658" w14:textId="77777777" w:rsidR="00DB7F46" w:rsidRPr="00B636DB" w:rsidRDefault="00B636DB">
      <w:pPr>
        <w:spacing w:line="28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Other</w:t>
      </w:r>
      <w:r w:rsidRPr="00B636DB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color="000000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mpl</w:t>
      </w:r>
      <w:r w:rsidRPr="00B636DB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o</w:t>
      </w:r>
      <w:r w:rsidRPr="00B636DB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y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m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ent</w:t>
      </w:r>
      <w:r w:rsidRPr="00B636DB">
        <w:rPr>
          <w:rFonts w:asciiTheme="minorHAnsi" w:eastAsia="Arial" w:hAnsiTheme="minorHAnsi" w:cstheme="minorHAnsi"/>
          <w:b/>
          <w:spacing w:val="-14"/>
          <w:position w:val="-1"/>
          <w:sz w:val="22"/>
          <w:szCs w:val="22"/>
          <w:u w:color="000000"/>
        </w:rPr>
        <w:t xml:space="preserve"> 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Histo</w:t>
      </w:r>
      <w:r w:rsidRPr="00B636DB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color="000000"/>
        </w:rPr>
        <w:t>r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</w:p>
    <w:p w14:paraId="1A4D45FA" w14:textId="77777777" w:rsidR="00DB7F46" w:rsidRPr="00B636DB" w:rsidRDefault="00DB7F4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18250A7" w14:textId="77777777" w:rsidR="00DB7F46" w:rsidRPr="00B636DB" w:rsidRDefault="00B636DB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omer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B636D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B636DB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2012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N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B636DB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2014</w:t>
      </w:r>
    </w:p>
    <w:p w14:paraId="1F5CDF6D" w14:textId="77777777" w:rsidR="00DB7F46" w:rsidRPr="00B636DB" w:rsidRDefault="00B636DB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636DB">
        <w:rPr>
          <w:rFonts w:asciiTheme="minorHAnsi" w:eastAsia="Arial" w:hAnsiTheme="minorHAnsi" w:cstheme="minorHAnsi"/>
          <w:sz w:val="22"/>
          <w:szCs w:val="22"/>
        </w:rPr>
        <w:t>ne</w:t>
      </w:r>
    </w:p>
    <w:p w14:paraId="48F41A62" w14:textId="77777777" w:rsidR="00DB7F46" w:rsidRPr="00B636DB" w:rsidRDefault="00B636DB">
      <w:pPr>
        <w:spacing w:before="6" w:line="240" w:lineRule="exact"/>
        <w:ind w:left="2239" w:right="1020" w:hanging="2127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ev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:          </w:t>
      </w:r>
      <w:r w:rsidRPr="00B636D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sed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 l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636DB">
        <w:rPr>
          <w:rFonts w:asciiTheme="minorHAnsi" w:eastAsia="Arial" w:hAnsiTheme="minorHAnsi" w:cstheme="minorHAnsi"/>
          <w:sz w:val="22"/>
          <w:szCs w:val="22"/>
        </w:rPr>
        <w:t>o asc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 d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 on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636DB">
        <w:rPr>
          <w:rFonts w:asciiTheme="minorHAnsi" w:eastAsia="Arial" w:hAnsiTheme="minorHAnsi" w:cstheme="minorHAnsi"/>
          <w:sz w:val="22"/>
          <w:szCs w:val="22"/>
        </w:rPr>
        <w:t>ne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ord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B636DB">
        <w:rPr>
          <w:rFonts w:asciiTheme="minorHAnsi" w:eastAsia="Arial" w:hAnsiTheme="minorHAnsi" w:cstheme="minorHAnsi"/>
          <w:sz w:val="22"/>
          <w:szCs w:val="22"/>
        </w:rPr>
        <w:t>su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s,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as p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sed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by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t.</w:t>
      </w:r>
    </w:p>
    <w:p w14:paraId="57A50DDF" w14:textId="77777777" w:rsidR="00DB7F46" w:rsidRPr="00B636DB" w:rsidRDefault="00B636DB">
      <w:pPr>
        <w:spacing w:line="240" w:lineRule="exact"/>
        <w:ind w:left="2239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sed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 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d co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e 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as de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ered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cor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 in</w:t>
      </w:r>
    </w:p>
    <w:p w14:paraId="72120FE8" w14:textId="77777777" w:rsidR="00DB7F46" w:rsidRPr="00B636DB" w:rsidRDefault="00B636DB">
      <w:pPr>
        <w:spacing w:before="1"/>
        <w:ind w:left="2239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propri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oc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9F926B3" w14:textId="77777777" w:rsidR="00DB7F46" w:rsidRPr="00B636DB" w:rsidRDefault="00DB7F46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64E7EC4" w14:textId="77777777" w:rsidR="00DB7F46" w:rsidRPr="00B636DB" w:rsidRDefault="00B636DB">
      <w:pPr>
        <w:spacing w:line="28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Skills</w:t>
      </w:r>
      <w:r w:rsidRPr="00B636DB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um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m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</w:t>
      </w:r>
      <w:r w:rsidRPr="00B636DB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r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y</w:t>
      </w:r>
    </w:p>
    <w:p w14:paraId="2C61E199" w14:textId="77777777" w:rsidR="00DB7F46" w:rsidRPr="00B636DB" w:rsidRDefault="00DB7F46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2186D7E" w14:textId="77777777" w:rsidR="00DB7F46" w:rsidRPr="00B636DB" w:rsidRDefault="00B636DB">
      <w:pPr>
        <w:spacing w:before="32" w:line="24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i/>
          <w:position w:val="-1"/>
          <w:sz w:val="22"/>
          <w:szCs w:val="22"/>
        </w:rPr>
        <w:t>ompu</w:t>
      </w:r>
      <w:r w:rsidRPr="00B636D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position w:val="-1"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S</w:t>
      </w:r>
      <w:r w:rsidRPr="00B636DB">
        <w:rPr>
          <w:rFonts w:asciiTheme="minorHAnsi" w:eastAsia="Arial" w:hAnsiTheme="minorHAnsi" w:cstheme="minorHAnsi"/>
          <w:i/>
          <w:position w:val="-1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position w:val="-1"/>
          <w:sz w:val="22"/>
          <w:szCs w:val="22"/>
        </w:rPr>
        <w:t>em</w:t>
      </w:r>
      <w:r w:rsidRPr="00B636D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 xml:space="preserve"> A</w:t>
      </w:r>
      <w:r w:rsidRPr="00B636DB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al</w:t>
      </w:r>
      <w:r w:rsidRPr="00B636DB">
        <w:rPr>
          <w:rFonts w:asciiTheme="minorHAnsi" w:eastAsia="Arial" w:hAnsiTheme="minorHAnsi" w:cstheme="minorHAnsi"/>
          <w:i/>
          <w:spacing w:val="-2"/>
          <w:position w:val="-1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</w:p>
    <w:p w14:paraId="3E2D5C7B" w14:textId="77777777" w:rsidR="00DB7F46" w:rsidRPr="00B636DB" w:rsidRDefault="00B636DB">
      <w:pPr>
        <w:spacing w:line="240" w:lineRule="exact"/>
        <w:ind w:left="2239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ed</w:t>
      </w:r>
      <w:r w:rsidRPr="00B636DB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compu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ated</w:t>
      </w:r>
      <w:r w:rsidRPr="00B636DB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hro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3</w:t>
      </w:r>
      <w:r w:rsidRPr="00B636DB">
        <w:rPr>
          <w:rFonts w:asciiTheme="minorHAnsi" w:eastAsia="Arial" w:hAnsiTheme="minorHAnsi" w:cstheme="minorHAnsi"/>
          <w:spacing w:val="-1"/>
          <w:position w:val="10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d </w:t>
      </w:r>
      <w:r w:rsidRPr="00B636DB">
        <w:rPr>
          <w:rFonts w:asciiTheme="minorHAnsi" w:eastAsia="Arial" w:hAnsiTheme="minorHAnsi" w:cstheme="minorHAnsi"/>
          <w:spacing w:val="12"/>
          <w:position w:val="10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r</w:t>
      </w:r>
    </w:p>
    <w:p w14:paraId="6D41AF20" w14:textId="77777777" w:rsidR="00DB7F46" w:rsidRPr="00B636DB" w:rsidRDefault="00B636DB">
      <w:pPr>
        <w:spacing w:line="240" w:lineRule="exact"/>
        <w:ind w:left="2239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eri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ct</w:t>
      </w:r>
      <w:r w:rsidRPr="00B636D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14</w:t>
      </w:r>
    </w:p>
    <w:p w14:paraId="0BE853AB" w14:textId="77777777" w:rsidR="00DB7F46" w:rsidRPr="00B636DB" w:rsidRDefault="00DB7F4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DB7F46" w:rsidRPr="00B636DB">
          <w:pgSz w:w="11920" w:h="16840"/>
          <w:pgMar w:top="1420" w:right="300" w:bottom="280" w:left="740" w:header="720" w:footer="720" w:gutter="0"/>
          <w:cols w:space="720"/>
        </w:sectPr>
      </w:pPr>
    </w:p>
    <w:p w14:paraId="6ADE701B" w14:textId="77777777" w:rsidR="00DB7F46" w:rsidRPr="00B636DB" w:rsidRDefault="00B636DB">
      <w:pPr>
        <w:spacing w:before="32"/>
        <w:ind w:left="112" w:right="-53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om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ni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cati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ill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727FA35B" w14:textId="77777777" w:rsidR="00DB7F46" w:rsidRPr="00B636DB" w:rsidRDefault="00B636DB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  <w:r w:rsidRPr="00B636DB">
        <w:rPr>
          <w:rFonts w:asciiTheme="minorHAnsi" w:hAnsiTheme="minorHAnsi" w:cstheme="minorHAnsi"/>
          <w:sz w:val="22"/>
          <w:szCs w:val="22"/>
        </w:rPr>
        <w:br w:type="column"/>
      </w:r>
    </w:p>
    <w:p w14:paraId="25AADB76" w14:textId="77777777" w:rsidR="00DB7F46" w:rsidRPr="00B636DB" w:rsidRDefault="00B636DB">
      <w:pPr>
        <w:spacing w:line="240" w:lineRule="exact"/>
        <w:ind w:right="511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as</w:t>
      </w:r>
      <w:r w:rsidRPr="00B636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ev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nc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nta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ncti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B636DB">
        <w:rPr>
          <w:rFonts w:asciiTheme="minorHAnsi" w:eastAsia="Arial" w:hAnsiTheme="minorHAnsi" w:cstheme="minorHAnsi"/>
          <w:sz w:val="22"/>
          <w:szCs w:val="22"/>
        </w:rPr>
        <w:t>en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ass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nme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B636DB">
        <w:rPr>
          <w:rFonts w:asciiTheme="minorHAnsi" w:eastAsia="Arial" w:hAnsiTheme="minorHAnsi" w:cstheme="minorHAnsi"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ash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ersity</w:t>
      </w:r>
    </w:p>
    <w:p w14:paraId="26B20C05" w14:textId="77777777" w:rsidR="00DB7F46" w:rsidRPr="00B636DB" w:rsidRDefault="00B636DB">
      <w:pPr>
        <w:spacing w:before="65"/>
        <w:ind w:right="509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l  </w:t>
      </w:r>
      <w:r w:rsidRPr="00B636DB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ed  </w:t>
      </w:r>
      <w:r w:rsidRPr="00B636DB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ss  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ng  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s  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s  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ed   </w:t>
      </w:r>
      <w:r w:rsidRPr="00B636D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  </w:t>
      </w:r>
      <w:r w:rsidRPr="00B636DB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emp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ee com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on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ace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sor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783E09A" w14:textId="77777777" w:rsidR="00DB7F46" w:rsidRPr="00B636DB" w:rsidRDefault="00B636DB">
      <w:pPr>
        <w:spacing w:before="67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ut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oral</w:t>
      </w:r>
      <w:r w:rsidRPr="00B636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presen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ati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us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ery</w:t>
      </w:r>
      <w:r w:rsidRPr="00B636DB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of</w:t>
      </w:r>
      <w:r w:rsidRPr="00B636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eri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g</w:t>
      </w:r>
    </w:p>
    <w:p w14:paraId="394C440B" w14:textId="77777777" w:rsidR="00DB7F46" w:rsidRPr="00B636DB" w:rsidRDefault="00B636DB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  <w:sectPr w:rsidR="00DB7F46" w:rsidRPr="00B636DB">
          <w:type w:val="continuous"/>
          <w:pgSz w:w="11920" w:h="16840"/>
          <w:pgMar w:top="1280" w:right="300" w:bottom="0" w:left="740" w:header="720" w:footer="720" w:gutter="0"/>
          <w:cols w:num="2" w:space="720" w:equalWidth="0">
            <w:col w:w="2215" w:space="24"/>
            <w:col w:w="8641"/>
          </w:cols>
        </w:sectPr>
      </w:pP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pro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“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pi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ems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B636DB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ure</w:t>
      </w:r>
      <w:r w:rsidRPr="00B636D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”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B636D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ch 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ec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ei</w:t>
      </w:r>
      <w:r w:rsidRPr="00B636D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a d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ncti</w:t>
      </w:r>
      <w:r w:rsidRPr="00B636D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3DDB3A81" w14:textId="77777777" w:rsidR="00DB7F46" w:rsidRPr="00B636DB" w:rsidRDefault="00DB7F4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DB7F46" w:rsidRPr="00B636DB">
          <w:type w:val="continuous"/>
          <w:pgSz w:w="11920" w:h="16840"/>
          <w:pgMar w:top="1280" w:right="300" w:bottom="0" w:left="740" w:header="720" w:footer="720" w:gutter="0"/>
          <w:cols w:space="720"/>
        </w:sectPr>
      </w:pPr>
    </w:p>
    <w:p w14:paraId="1E603EE8" w14:textId="77777777" w:rsidR="00DB7F46" w:rsidRPr="00B636DB" w:rsidRDefault="00B636DB">
      <w:pPr>
        <w:spacing w:before="32"/>
        <w:ind w:left="112" w:right="-53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ompu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S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ill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6D5A0E2A" w14:textId="77777777" w:rsidR="00DB7F46" w:rsidRPr="00B636DB" w:rsidRDefault="00B636DB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  <w:r w:rsidRPr="00B636DB">
        <w:rPr>
          <w:rFonts w:asciiTheme="minorHAnsi" w:hAnsiTheme="minorHAnsi" w:cstheme="minorHAnsi"/>
          <w:sz w:val="22"/>
          <w:szCs w:val="22"/>
        </w:rPr>
        <w:br w:type="column"/>
      </w:r>
    </w:p>
    <w:p w14:paraId="32DE50D4" w14:textId="77777777" w:rsidR="00DB7F46" w:rsidRPr="00B636DB" w:rsidRDefault="00B636DB">
      <w:pPr>
        <w:ind w:right="515"/>
        <w:rPr>
          <w:rFonts w:asciiTheme="minorHAnsi" w:eastAsia="Arial" w:hAnsiTheme="minorHAnsi" w:cstheme="minorHAnsi"/>
          <w:sz w:val="22"/>
          <w:szCs w:val="22"/>
        </w:rPr>
        <w:sectPr w:rsidR="00DB7F46" w:rsidRPr="00B636DB">
          <w:type w:val="continuous"/>
          <w:pgSz w:w="11920" w:h="16840"/>
          <w:pgMar w:top="1280" w:right="300" w:bottom="0" w:left="740" w:header="720" w:footer="720" w:gutter="0"/>
          <w:cols w:num="2" w:space="720" w:equalWidth="0">
            <w:col w:w="1653" w:space="586"/>
            <w:col w:w="8641"/>
          </w:cols>
        </w:sect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ent </w:t>
      </w:r>
      <w:r w:rsidRPr="00B636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636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3D </w:t>
      </w:r>
      <w:r w:rsidRPr="00B636DB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B636DB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636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Ja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ascri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636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ya </w:t>
      </w:r>
      <w:r w:rsidRPr="00B636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8.0, </w:t>
      </w:r>
      <w:r w:rsidRPr="00B636DB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B636DB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os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636DB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+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+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os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B636DB">
        <w:rPr>
          <w:rFonts w:asciiTheme="minorHAnsi" w:eastAsia="Arial" w:hAnsiTheme="minorHAnsi" w:cstheme="minorHAnsi"/>
          <w:sz w:val="22"/>
          <w:szCs w:val="22"/>
        </w:rPr>
        <w:t>ce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ccess,</w:t>
      </w:r>
      <w:r w:rsidRPr="00B636D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d,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z w:val="22"/>
          <w:szCs w:val="22"/>
        </w:rPr>
        <w:t>erP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nt,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B636DB">
        <w:rPr>
          <w:rFonts w:asciiTheme="minorHAnsi" w:eastAsia="Arial" w:hAnsiTheme="minorHAnsi" w:cstheme="minorHAnsi"/>
          <w:sz w:val="22"/>
          <w:szCs w:val="22"/>
        </w:rPr>
        <w:t>sh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)</w:t>
      </w:r>
    </w:p>
    <w:p w14:paraId="15CF9A54" w14:textId="77777777" w:rsidR="00DB7F46" w:rsidRPr="00B636DB" w:rsidRDefault="00B636DB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  <w:r w:rsidRPr="00B636DB">
        <w:rPr>
          <w:rFonts w:asciiTheme="minorHAnsi" w:hAnsiTheme="minorHAnsi" w:cstheme="minorHAnsi"/>
          <w:sz w:val="22"/>
          <w:szCs w:val="22"/>
        </w:rPr>
        <w:pict w14:anchorId="174C18F1">
          <v:group id="_x0000_s1026" style="position:absolute;margin-left:18.2pt;margin-top:21.35pt;width:558.85pt;height:38.9pt;z-index:-251657728;mso-position-horizontal-relative:page;mso-position-vertical-relative:page" coordorigin="364,427" coordsize="11177,778">
            <v:shape id="_x0000_s1030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29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28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7" style="position:absolute;left:1051;top:678;width:490;height:481" coordorigin="1051,678" coordsize="490,481" path="m1296,678l1051,918r245,241l1541,918,1296,678xe" fillcolor="#004e85" stroked="f">
              <v:path arrowok="t"/>
            </v:shape>
            <w10:wrap anchorx="page" anchory="page"/>
          </v:group>
        </w:pict>
      </w:r>
    </w:p>
    <w:p w14:paraId="58603CAA" w14:textId="77777777" w:rsidR="00DB7F46" w:rsidRPr="00B636DB" w:rsidRDefault="00B636DB">
      <w:pPr>
        <w:spacing w:before="26" w:line="28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Interes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t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7F042FC7" w14:textId="77777777" w:rsidR="00DB7F46" w:rsidRPr="00B636DB" w:rsidRDefault="00DB7F46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EA9E651" w14:textId="77777777" w:rsidR="00DB7F46" w:rsidRPr="00B636DB" w:rsidRDefault="00B636DB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rt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                           </w:t>
      </w:r>
      <w:r w:rsidRPr="00B636DB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a,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e,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B636DB">
        <w:rPr>
          <w:rFonts w:asciiTheme="minorHAnsi" w:eastAsia="Arial" w:hAnsiTheme="minorHAnsi" w:cstheme="minorHAnsi"/>
          <w:sz w:val="22"/>
          <w:szCs w:val="22"/>
        </w:rPr>
        <w:t>z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us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</w:p>
    <w:p w14:paraId="36F5A989" w14:textId="77777777" w:rsidR="00DB7F46" w:rsidRPr="00B636DB" w:rsidRDefault="00B636DB">
      <w:pPr>
        <w:spacing w:line="24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t                         </w:t>
      </w:r>
      <w:r w:rsidRPr="00B636DB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Swi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,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by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636DB">
        <w:rPr>
          <w:rFonts w:asciiTheme="minorHAnsi" w:eastAsia="Arial" w:hAnsiTheme="minorHAnsi" w:cstheme="minorHAnsi"/>
          <w:sz w:val="22"/>
          <w:szCs w:val="22"/>
        </w:rPr>
        <w:t>ce C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cch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arch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by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ea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m)</w:t>
      </w:r>
    </w:p>
    <w:p w14:paraId="0975CD22" w14:textId="77777777" w:rsidR="00DB7F46" w:rsidRPr="00B636DB" w:rsidRDefault="00B636DB">
      <w:pPr>
        <w:spacing w:line="24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i/>
          <w:spacing w:val="-1"/>
          <w:sz w:val="22"/>
          <w:szCs w:val="22"/>
        </w:rPr>
        <w:t>ei</w:t>
      </w:r>
      <w:r w:rsidRPr="00B636DB">
        <w:rPr>
          <w:rFonts w:asciiTheme="minorHAnsi" w:eastAsia="Arial" w:hAnsiTheme="minorHAnsi" w:cstheme="minorHAnsi"/>
          <w:i/>
          <w:sz w:val="22"/>
          <w:szCs w:val="22"/>
        </w:rPr>
        <w:t xml:space="preserve">sure                      </w:t>
      </w:r>
      <w:r w:rsidRPr="00B636DB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–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nd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Ja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ese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and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co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g</w:t>
      </w:r>
    </w:p>
    <w:p w14:paraId="074B3519" w14:textId="77777777" w:rsidR="00DB7F46" w:rsidRPr="00B636DB" w:rsidRDefault="00DB7F46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B40A5D8" w14:textId="77777777" w:rsidR="00DB7F46" w:rsidRPr="00B636DB" w:rsidRDefault="00DB7F4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273E4A" w14:textId="77777777" w:rsidR="00DB7F46" w:rsidRPr="00B636DB" w:rsidRDefault="00DB7F4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8D693C" w14:textId="77777777" w:rsidR="00DB7F46" w:rsidRPr="00B636DB" w:rsidRDefault="00B636DB">
      <w:pPr>
        <w:spacing w:line="28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Refer</w:t>
      </w:r>
      <w:r w:rsidRPr="00B636DB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B636DB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es</w:t>
      </w:r>
    </w:p>
    <w:p w14:paraId="520B0028" w14:textId="77777777" w:rsidR="00DB7F46" w:rsidRPr="00B636DB" w:rsidRDefault="00DB7F4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B11E4D0" w14:textId="77777777" w:rsidR="00DB7F46" w:rsidRPr="00B636DB" w:rsidRDefault="00B636DB">
      <w:pPr>
        <w:spacing w:before="3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s. J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an 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h</w:t>
      </w:r>
    </w:p>
    <w:p w14:paraId="4883B0B7" w14:textId="77777777" w:rsidR="00DB7F46" w:rsidRPr="00B636DB" w:rsidRDefault="00B636DB">
      <w:pPr>
        <w:spacing w:before="2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,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ng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m</w:t>
      </w:r>
    </w:p>
    <w:p w14:paraId="7F1F3C4F" w14:textId="77777777" w:rsidR="00DB7F46" w:rsidRPr="00B636DB" w:rsidRDefault="00B636DB">
      <w:pPr>
        <w:spacing w:line="24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es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636DB">
        <w:rPr>
          <w:rFonts w:asciiTheme="minorHAnsi" w:eastAsia="Arial" w:hAnsiTheme="minorHAnsi" w:cstheme="minorHAnsi"/>
          <w:sz w:val="22"/>
          <w:szCs w:val="22"/>
        </w:rPr>
        <w:t>ne</w:t>
      </w:r>
    </w:p>
    <w:p w14:paraId="6C59AF1D" w14:textId="77777777" w:rsidR="00DB7F46" w:rsidRPr="00B636DB" w:rsidRDefault="00B636DB">
      <w:pPr>
        <w:spacing w:before="6" w:line="240" w:lineRule="exact"/>
        <w:ind w:left="112" w:right="8628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: +61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3 8671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3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56 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hyperlink r:id="rId7">
        <w:r w:rsidRPr="00B636DB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B636DB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  <w:r w:rsidRPr="00B636DB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B636DB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B636DB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B636DB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co</w:t>
        </w:r>
        <w:r w:rsidRPr="00B636DB">
          <w:rPr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B636DB">
          <w:rPr>
            <w:rFonts w:asciiTheme="minorHAnsi" w:eastAsia="Arial" w:hAnsiTheme="minorHAnsi" w:cstheme="minorHAnsi"/>
            <w:spacing w:val="-3"/>
            <w:sz w:val="22"/>
            <w:szCs w:val="22"/>
          </w:rPr>
          <w:t>s</w:t>
        </w:r>
        <w:r w:rsidRPr="00B636DB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com</w:t>
        </w:r>
      </w:hyperlink>
    </w:p>
    <w:p w14:paraId="479FD4A9" w14:textId="77777777" w:rsidR="00DB7F46" w:rsidRPr="00B636DB" w:rsidRDefault="00DB7F4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9AE2B3D" w14:textId="77777777" w:rsidR="00DB7F46" w:rsidRPr="00B636DB" w:rsidRDefault="00B636DB">
      <w:pPr>
        <w:ind w:left="112" w:right="8369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B636D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B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>arry</w:t>
      </w:r>
      <w:r w:rsidRPr="00B636D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sz w:val="22"/>
          <w:szCs w:val="22"/>
        </w:rPr>
        <w:t xml:space="preserve">rane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636DB">
        <w:rPr>
          <w:rFonts w:asciiTheme="minorHAnsi" w:eastAsia="Arial" w:hAnsiTheme="minorHAnsi" w:cstheme="minorHAnsi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636DB">
        <w:rPr>
          <w:rFonts w:asciiTheme="minorHAnsi" w:eastAsia="Arial" w:hAnsiTheme="minorHAnsi" w:cstheme="minorHAnsi"/>
          <w:sz w:val="22"/>
          <w:szCs w:val="22"/>
        </w:rPr>
        <w:t>er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sor F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sz w:val="22"/>
          <w:szCs w:val="22"/>
        </w:rPr>
        <w:t>cu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z w:val="22"/>
          <w:szCs w:val="22"/>
        </w:rPr>
        <w:t>eri</w:t>
      </w:r>
      <w:r w:rsidRPr="00B636D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B636DB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z w:val="22"/>
          <w:szCs w:val="22"/>
        </w:rPr>
        <w:t>ash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636DB">
        <w:rPr>
          <w:rFonts w:asciiTheme="minorHAnsi" w:eastAsia="Arial" w:hAnsiTheme="minorHAnsi" w:cstheme="minorHAnsi"/>
          <w:sz w:val="22"/>
          <w:szCs w:val="22"/>
        </w:rPr>
        <w:t>ersi</w:t>
      </w:r>
      <w:r w:rsidRPr="00B636DB">
        <w:rPr>
          <w:rFonts w:asciiTheme="minorHAnsi" w:eastAsia="Arial" w:hAnsiTheme="minorHAnsi" w:cstheme="minorHAnsi"/>
          <w:spacing w:val="1"/>
          <w:sz w:val="22"/>
          <w:szCs w:val="22"/>
        </w:rPr>
        <w:t>ty</w:t>
      </w:r>
    </w:p>
    <w:p w14:paraId="09BDA6D2" w14:textId="77777777" w:rsidR="00DB7F46" w:rsidRPr="00B636DB" w:rsidRDefault="00B636DB">
      <w:pPr>
        <w:spacing w:before="5" w:line="240" w:lineRule="exact"/>
        <w:ind w:left="112" w:right="8546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636DB">
        <w:rPr>
          <w:rFonts w:asciiTheme="minorHAnsi" w:eastAsia="Arial" w:hAnsiTheme="minorHAnsi" w:cstheme="minorHAnsi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636DB">
        <w:rPr>
          <w:rFonts w:asciiTheme="minorHAnsi" w:eastAsia="Arial" w:hAnsiTheme="minorHAnsi" w:cstheme="minorHAnsi"/>
          <w:sz w:val="22"/>
          <w:szCs w:val="22"/>
        </w:rPr>
        <w:t>: +61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3 9905</w:t>
      </w:r>
      <w:r w:rsidRPr="00B636D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sz w:val="22"/>
          <w:szCs w:val="22"/>
        </w:rPr>
        <w:t>3</w:t>
      </w:r>
      <w:r w:rsidRPr="00B636DB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B636DB">
        <w:rPr>
          <w:rFonts w:asciiTheme="minorHAnsi" w:eastAsia="Arial" w:hAnsiTheme="minorHAnsi" w:cstheme="minorHAnsi"/>
          <w:sz w:val="22"/>
          <w:szCs w:val="22"/>
        </w:rPr>
        <w:t>56</w:t>
      </w:r>
      <w:hyperlink r:id="rId8">
        <w:r w:rsidRPr="00B636DB">
          <w:rPr>
            <w:rFonts w:asciiTheme="minorHAnsi" w:eastAsia="Arial" w:hAnsiTheme="minorHAnsi" w:cstheme="minorHAnsi"/>
            <w:sz w:val="22"/>
            <w:szCs w:val="22"/>
          </w:rPr>
          <w:t xml:space="preserve"> b.c</w:t>
        </w:r>
        <w:r w:rsidRPr="00B636DB">
          <w:rPr>
            <w:rFonts w:asciiTheme="minorHAnsi" w:eastAsia="Arial" w:hAnsiTheme="minorHAnsi" w:cstheme="minorHAnsi"/>
            <w:spacing w:val="1"/>
            <w:sz w:val="22"/>
            <w:szCs w:val="22"/>
          </w:rPr>
          <w:t>r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B636DB">
          <w:rPr>
            <w:rFonts w:asciiTheme="minorHAnsi" w:eastAsia="Arial" w:hAnsiTheme="minorHAnsi" w:cstheme="minorHAnsi"/>
            <w:spacing w:val="-1"/>
            <w:sz w:val="22"/>
            <w:szCs w:val="22"/>
          </w:rPr>
          <w:t>n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B636DB">
          <w:rPr>
            <w:rFonts w:asciiTheme="minorHAnsi" w:eastAsia="Arial" w:hAnsiTheme="minorHAnsi" w:cstheme="minorHAnsi"/>
            <w:spacing w:val="-4"/>
            <w:sz w:val="22"/>
            <w:szCs w:val="22"/>
          </w:rPr>
          <w:t>@</w:t>
        </w:r>
        <w:r w:rsidRPr="00B636DB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o</w:t>
        </w:r>
        <w:r w:rsidRPr="00B636DB">
          <w:rPr>
            <w:rFonts w:asciiTheme="minorHAnsi" w:eastAsia="Arial" w:hAnsiTheme="minorHAnsi" w:cstheme="minorHAnsi"/>
            <w:spacing w:val="-1"/>
            <w:sz w:val="22"/>
            <w:szCs w:val="22"/>
          </w:rPr>
          <w:t>n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as</w:t>
        </w:r>
        <w:r w:rsidRPr="00B636DB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B636DB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B636DB">
          <w:rPr>
            <w:rFonts w:asciiTheme="minorHAnsi" w:eastAsia="Arial" w:hAnsiTheme="minorHAnsi" w:cstheme="minorHAnsi"/>
            <w:sz w:val="22"/>
            <w:szCs w:val="22"/>
          </w:rPr>
          <w:t>edu</w:t>
        </w:r>
      </w:hyperlink>
    </w:p>
    <w:p w14:paraId="4BB569BB" w14:textId="77777777" w:rsidR="00DB7F46" w:rsidRPr="00B636DB" w:rsidRDefault="00DB7F46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9A6018E" w14:textId="77777777" w:rsidR="00DB7F46" w:rsidRPr="00B636DB" w:rsidRDefault="00B636DB">
      <w:pPr>
        <w:spacing w:line="200" w:lineRule="exact"/>
        <w:ind w:left="8475" w:right="102" w:firstLine="50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B636D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B636DB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B636D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9">
        <w:r w:rsidRPr="00B636DB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B636DB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B636DB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B636DB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B636DB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B636DB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B636DB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B636DB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B636DB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B636DB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B636DB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B636DB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B636DB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du</w:t>
        </w:r>
      </w:hyperlink>
    </w:p>
    <w:p w14:paraId="4096572A" w14:textId="77777777" w:rsidR="00DB7F46" w:rsidRPr="00B636DB" w:rsidRDefault="00B636DB">
      <w:pPr>
        <w:spacing w:line="200" w:lineRule="exact"/>
        <w:ind w:right="10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B636DB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B636D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B636D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629AB109" w14:textId="77777777" w:rsidR="00DB7F46" w:rsidRPr="00B636DB" w:rsidRDefault="00B636DB">
      <w:pPr>
        <w:spacing w:before="7"/>
        <w:ind w:right="10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F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B636D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B636DB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B636DB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B636DB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n</w:t>
      </w:r>
      <w:r w:rsidRPr="00B636DB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</w:t>
      </w:r>
      <w:r w:rsidRPr="00B636DB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B636DB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DB7F46" w:rsidRPr="00B636DB">
      <w:type w:val="continuous"/>
      <w:pgSz w:w="11920" w:h="16840"/>
      <w:pgMar w:top="1280" w:right="30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C6783"/>
    <w:multiLevelType w:val="multilevel"/>
    <w:tmpl w:val="94306E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F46"/>
    <w:rsid w:val="00B636DB"/>
    <w:rsid w:val="00DB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EB63BA5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ane@monash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ith@col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mailto:engineer@student.monash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2021-05-20T14:18:00Z</dcterms:created>
  <dcterms:modified xsi:type="dcterms:W3CDTF">2021-05-20T14:19:00Z</dcterms:modified>
</cp:coreProperties>
</file>